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F735" w14:textId="77777777" w:rsidR="004A3A54" w:rsidRDefault="004A3A54">
      <w:pPr>
        <w:spacing w:before="7" w:line="120" w:lineRule="exact"/>
        <w:rPr>
          <w:sz w:val="13"/>
          <w:szCs w:val="13"/>
        </w:rPr>
      </w:pPr>
    </w:p>
    <w:p w14:paraId="4FA6996C" w14:textId="77777777" w:rsidR="004A3A54" w:rsidRDefault="004A3A54">
      <w:pPr>
        <w:spacing w:line="200" w:lineRule="exact"/>
      </w:pPr>
    </w:p>
    <w:p w14:paraId="4558B719" w14:textId="77777777" w:rsidR="004A3A54" w:rsidRDefault="004A3A54">
      <w:pPr>
        <w:spacing w:line="200" w:lineRule="exact"/>
      </w:pPr>
    </w:p>
    <w:p w14:paraId="77752560" w14:textId="77777777" w:rsidR="004A3A54" w:rsidRDefault="00000000">
      <w:pPr>
        <w:spacing w:before="25"/>
        <w:ind w:left="3727" w:right="3725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cket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#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5</w:t>
      </w:r>
      <w:r>
        <w:rPr>
          <w:rFonts w:ascii="Arial" w:eastAsia="Arial" w:hAnsi="Arial" w:cs="Arial"/>
          <w:b/>
          <w:spacing w:val="-3"/>
          <w:sz w:val="28"/>
          <w:szCs w:val="28"/>
        </w:rPr>
        <w:t>3</w:t>
      </w:r>
      <w:r>
        <w:rPr>
          <w:rFonts w:ascii="Arial" w:eastAsia="Arial" w:hAnsi="Arial" w:cs="Arial"/>
          <w:b/>
          <w:sz w:val="28"/>
          <w:szCs w:val="28"/>
        </w:rPr>
        <w:t>765</w:t>
      </w:r>
    </w:p>
    <w:p w14:paraId="6427D845" w14:textId="77777777" w:rsidR="004A3A54" w:rsidRDefault="004A3A54">
      <w:pPr>
        <w:spacing w:line="280" w:lineRule="exact"/>
        <w:rPr>
          <w:sz w:val="28"/>
          <w:szCs w:val="28"/>
        </w:rPr>
      </w:pPr>
    </w:p>
    <w:p w14:paraId="67A0CDC5" w14:textId="77777777" w:rsidR="004A3A54" w:rsidRDefault="00000000">
      <w:pPr>
        <w:ind w:left="3533" w:right="3531"/>
        <w:jc w:val="center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ateP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yer</w:t>
      </w:r>
      <w:proofErr w:type="spellEnd"/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spacing w:val="1"/>
          <w:sz w:val="28"/>
          <w:szCs w:val="28"/>
        </w:rPr>
        <w:t>ro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z w:val="28"/>
          <w:szCs w:val="28"/>
        </w:rPr>
        <w:t>est</w:t>
      </w:r>
    </w:p>
    <w:p w14:paraId="1F02DE54" w14:textId="77777777" w:rsidR="004A3A54" w:rsidRDefault="004A3A54">
      <w:pPr>
        <w:spacing w:before="18" w:line="260" w:lineRule="exact"/>
        <w:rPr>
          <w:sz w:val="26"/>
          <w:szCs w:val="26"/>
        </w:rPr>
      </w:pPr>
    </w:p>
    <w:p w14:paraId="4C17F53C" w14:textId="77777777" w:rsidR="004A3A54" w:rsidRDefault="00000000">
      <w:pPr>
        <w:ind w:left="284" w:right="29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n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-1"/>
          <w:sz w:val="28"/>
          <w:szCs w:val="28"/>
        </w:rPr>
        <w:t>g</w:t>
      </w: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b/>
          <w:sz w:val="28"/>
          <w:szCs w:val="28"/>
        </w:rPr>
        <w:t xml:space="preserve">o </w:t>
      </w:r>
      <w:r>
        <w:rPr>
          <w:rFonts w:ascii="Arial" w:eastAsia="Arial" w:hAnsi="Arial" w:cs="Arial"/>
          <w:b/>
          <w:spacing w:val="-1"/>
          <w:sz w:val="28"/>
          <w:szCs w:val="28"/>
        </w:rPr>
        <w:t>Un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b/>
          <w:sz w:val="28"/>
          <w:szCs w:val="28"/>
        </w:rPr>
        <w:t>exas,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pacing w:val="-1"/>
          <w:sz w:val="28"/>
          <w:szCs w:val="28"/>
        </w:rPr>
        <w:t>C</w:t>
      </w:r>
      <w:r>
        <w:rPr>
          <w:rFonts w:ascii="Arial" w:eastAsia="Arial" w:hAnsi="Arial" w:cs="Arial"/>
          <w:b/>
          <w:spacing w:val="1"/>
          <w:sz w:val="28"/>
          <w:szCs w:val="28"/>
        </w:rPr>
        <w:t>’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A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>q</w:t>
      </w:r>
      <w:r>
        <w:rPr>
          <w:rFonts w:ascii="Arial" w:eastAsia="Arial" w:hAnsi="Arial" w:cs="Arial"/>
          <w:b/>
          <w:spacing w:val="1"/>
          <w:sz w:val="28"/>
          <w:szCs w:val="28"/>
        </w:rPr>
        <w:t>u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n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 xml:space="preserve">f </w:t>
      </w:r>
      <w:r>
        <w:rPr>
          <w:rFonts w:ascii="Arial" w:eastAsia="Arial" w:hAnsi="Arial" w:cs="Arial"/>
          <w:b/>
          <w:spacing w:val="-1"/>
          <w:sz w:val="28"/>
          <w:szCs w:val="28"/>
        </w:rPr>
        <w:t>Cr</w:t>
      </w:r>
      <w:r>
        <w:rPr>
          <w:rFonts w:ascii="Arial" w:eastAsia="Arial" w:hAnsi="Arial" w:cs="Arial"/>
          <w:b/>
          <w:sz w:val="28"/>
          <w:szCs w:val="28"/>
        </w:rPr>
        <w:t>ystal Syst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ms</w:t>
      </w:r>
    </w:p>
    <w:p w14:paraId="4E27EBE4" w14:textId="77777777" w:rsidR="004A3A54" w:rsidRDefault="00000000">
      <w:pPr>
        <w:spacing w:before="2"/>
        <w:ind w:left="1943" w:right="194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T</w:t>
      </w:r>
      <w:r>
        <w:rPr>
          <w:rFonts w:ascii="Arial" w:eastAsia="Arial" w:hAnsi="Arial" w:cs="Arial"/>
          <w:b/>
          <w:sz w:val="28"/>
          <w:szCs w:val="28"/>
        </w:rPr>
        <w:t>exa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 xml:space="preserve">, 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  <w:spacing w:val="1"/>
          <w:sz w:val="28"/>
          <w:szCs w:val="28"/>
        </w:rPr>
        <w:t>’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pacing w:val="-3"/>
          <w:sz w:val="28"/>
          <w:szCs w:val="28"/>
        </w:rPr>
        <w:t>v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ce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F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 xml:space="preserve">r </w:t>
      </w:r>
      <w:r>
        <w:rPr>
          <w:rFonts w:ascii="Arial" w:eastAsia="Arial" w:hAnsi="Arial" w:cs="Arial"/>
          <w:b/>
          <w:spacing w:val="-1"/>
          <w:sz w:val="28"/>
          <w:szCs w:val="28"/>
        </w:rPr>
        <w:t>H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sz w:val="28"/>
          <w:szCs w:val="28"/>
        </w:rPr>
        <w:t>eawa</w:t>
      </w:r>
      <w:r>
        <w:rPr>
          <w:rFonts w:ascii="Arial" w:eastAsia="Arial" w:hAnsi="Arial" w:cs="Arial"/>
          <w:b/>
          <w:spacing w:val="-3"/>
          <w:sz w:val="28"/>
          <w:szCs w:val="28"/>
        </w:rPr>
        <w:t>y</w:t>
      </w:r>
      <w:r>
        <w:rPr>
          <w:rFonts w:ascii="Arial" w:eastAsia="Arial" w:hAnsi="Arial" w:cs="Arial"/>
          <w:b/>
          <w:sz w:val="28"/>
          <w:szCs w:val="28"/>
        </w:rPr>
        <w:t xml:space="preserve">, </w:t>
      </w:r>
      <w:r>
        <w:rPr>
          <w:rFonts w:ascii="Arial" w:eastAsia="Arial" w:hAnsi="Arial" w:cs="Arial"/>
          <w:b/>
          <w:spacing w:val="1"/>
          <w:sz w:val="28"/>
          <w:szCs w:val="28"/>
        </w:rPr>
        <w:t>T</w:t>
      </w:r>
      <w:r>
        <w:rPr>
          <w:rFonts w:ascii="Arial" w:eastAsia="Arial" w:hAnsi="Arial" w:cs="Arial"/>
          <w:b/>
          <w:sz w:val="28"/>
          <w:szCs w:val="28"/>
        </w:rPr>
        <w:t>exa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>.</w:t>
      </w:r>
    </w:p>
    <w:p w14:paraId="6C9175A6" w14:textId="77777777" w:rsidR="004A3A54" w:rsidRDefault="004A3A54">
      <w:pPr>
        <w:spacing w:before="18" w:line="260" w:lineRule="exact"/>
        <w:rPr>
          <w:sz w:val="26"/>
          <w:szCs w:val="26"/>
        </w:rPr>
      </w:pPr>
    </w:p>
    <w:p w14:paraId="235B49C2" w14:textId="77777777" w:rsidR="004A3A54" w:rsidRDefault="00000000">
      <w:pPr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M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 xml:space="preserve">l </w:t>
      </w:r>
      <w:r>
        <w:rPr>
          <w:rFonts w:ascii="Arial" w:eastAsia="Arial" w:hAnsi="Arial" w:cs="Arial"/>
          <w:b/>
          <w:spacing w:val="-1"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14:paraId="0029530C" w14:textId="77777777" w:rsidR="004A3A54" w:rsidRDefault="004A3A54">
      <w:pPr>
        <w:spacing w:line="280" w:lineRule="exact"/>
        <w:rPr>
          <w:sz w:val="28"/>
          <w:szCs w:val="28"/>
        </w:rPr>
      </w:pPr>
    </w:p>
    <w:p w14:paraId="4C63B658" w14:textId="77777777" w:rsidR="004A3A54" w:rsidRDefault="00000000">
      <w:pPr>
        <w:ind w:left="8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pacing w:val="1"/>
          <w:sz w:val="28"/>
          <w:szCs w:val="28"/>
        </w:rPr>
        <w:t>b</w:t>
      </w:r>
      <w:r>
        <w:rPr>
          <w:rFonts w:ascii="Arial" w:eastAsia="Arial" w:hAnsi="Arial" w:cs="Arial"/>
          <w:b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U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sz w:val="28"/>
          <w:szCs w:val="28"/>
        </w:rPr>
        <w:t>ty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sz w:val="28"/>
          <w:szCs w:val="28"/>
        </w:rPr>
        <w:t>m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 xml:space="preserve">n 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 xml:space="preserve">f </w:t>
      </w:r>
      <w:r>
        <w:rPr>
          <w:rFonts w:ascii="Arial" w:eastAsia="Arial" w:hAnsi="Arial" w:cs="Arial"/>
          <w:b/>
          <w:spacing w:val="1"/>
          <w:sz w:val="28"/>
          <w:szCs w:val="28"/>
        </w:rPr>
        <w:t>T</w:t>
      </w:r>
      <w:r>
        <w:rPr>
          <w:rFonts w:ascii="Arial" w:eastAsia="Arial" w:hAnsi="Arial" w:cs="Arial"/>
          <w:b/>
          <w:sz w:val="28"/>
          <w:szCs w:val="28"/>
        </w:rPr>
        <w:t>exas</w:t>
      </w:r>
    </w:p>
    <w:p w14:paraId="285736A6" w14:textId="77777777" w:rsidR="004A3A54" w:rsidRDefault="00000000">
      <w:pPr>
        <w:ind w:left="8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 xml:space="preserve">l 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>or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 xml:space="preserve">; </w:t>
      </w:r>
      <w:r>
        <w:rPr>
          <w:rFonts w:ascii="Arial" w:eastAsia="Arial" w:hAnsi="Arial" w:cs="Arial"/>
          <w:b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tt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 xml:space="preserve">: </w:t>
      </w:r>
      <w:r>
        <w:rPr>
          <w:rFonts w:ascii="Arial" w:eastAsia="Arial" w:hAnsi="Arial" w:cs="Arial"/>
          <w:b/>
          <w:spacing w:val="-1"/>
          <w:sz w:val="28"/>
          <w:szCs w:val="28"/>
        </w:rPr>
        <w:t>F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pacing w:val="-1"/>
          <w:sz w:val="28"/>
          <w:szCs w:val="28"/>
        </w:rPr>
        <w:t>li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g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Cl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k</w:t>
      </w:r>
    </w:p>
    <w:p w14:paraId="34D836A7" w14:textId="77777777" w:rsidR="004A3A54" w:rsidRDefault="00000000">
      <w:pPr>
        <w:spacing w:before="2"/>
        <w:ind w:left="8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1701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.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>on</w:t>
      </w:r>
      <w:r>
        <w:rPr>
          <w:rFonts w:ascii="Arial" w:eastAsia="Arial" w:hAnsi="Arial" w:cs="Arial"/>
          <w:b/>
          <w:spacing w:val="1"/>
          <w:sz w:val="28"/>
          <w:szCs w:val="28"/>
        </w:rPr>
        <w:t>g</w:t>
      </w:r>
      <w:r>
        <w:rPr>
          <w:rFonts w:ascii="Arial" w:eastAsia="Arial" w:hAnsi="Arial" w:cs="Arial"/>
          <w:b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 xml:space="preserve">ess </w:t>
      </w:r>
      <w:r>
        <w:rPr>
          <w:rFonts w:ascii="Arial" w:eastAsia="Arial" w:hAnsi="Arial" w:cs="Arial"/>
          <w:b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ve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z w:val="28"/>
          <w:szCs w:val="28"/>
        </w:rPr>
        <w:t>e;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spacing w:val="1"/>
          <w:sz w:val="28"/>
          <w:szCs w:val="28"/>
        </w:rPr>
        <w:t>.</w:t>
      </w:r>
      <w:r>
        <w:rPr>
          <w:rFonts w:ascii="Arial" w:eastAsia="Arial" w:hAnsi="Arial" w:cs="Arial"/>
          <w:b/>
          <w:spacing w:val="-3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 xml:space="preserve">. </w:t>
      </w:r>
      <w:r>
        <w:rPr>
          <w:rFonts w:ascii="Arial" w:eastAsia="Arial" w:hAnsi="Arial" w:cs="Arial"/>
          <w:b/>
          <w:spacing w:val="-1"/>
          <w:sz w:val="28"/>
          <w:szCs w:val="28"/>
        </w:rPr>
        <w:t>B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x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13326</w:t>
      </w:r>
    </w:p>
    <w:p w14:paraId="65B56EEC" w14:textId="77777777" w:rsidR="004A3A54" w:rsidRDefault="00000000">
      <w:pPr>
        <w:spacing w:line="320" w:lineRule="exact"/>
        <w:ind w:left="8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u</w:t>
      </w:r>
      <w:r>
        <w:rPr>
          <w:rFonts w:ascii="Arial" w:eastAsia="Arial" w:hAnsi="Arial" w:cs="Arial"/>
          <w:b/>
          <w:position w:val="-1"/>
          <w:sz w:val="28"/>
          <w:szCs w:val="28"/>
        </w:rPr>
        <w:t>st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in</w:t>
      </w:r>
      <w:r>
        <w:rPr>
          <w:rFonts w:ascii="Arial" w:eastAsia="Arial" w:hAnsi="Arial" w:cs="Arial"/>
          <w:b/>
          <w:position w:val="-1"/>
          <w:sz w:val="28"/>
          <w:szCs w:val="28"/>
        </w:rPr>
        <w:t xml:space="preserve">, 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position w:val="-1"/>
          <w:sz w:val="28"/>
          <w:szCs w:val="28"/>
        </w:rPr>
        <w:t>X 78711</w:t>
      </w:r>
      <w:r>
        <w:rPr>
          <w:rFonts w:ascii="Arial" w:eastAsia="Arial" w:hAnsi="Arial" w:cs="Arial"/>
          <w:b/>
          <w:spacing w:val="-2"/>
          <w:position w:val="-1"/>
          <w:sz w:val="28"/>
          <w:szCs w:val="28"/>
        </w:rPr>
        <w:t>-</w:t>
      </w:r>
      <w:r>
        <w:rPr>
          <w:rFonts w:ascii="Arial" w:eastAsia="Arial" w:hAnsi="Arial" w:cs="Arial"/>
          <w:b/>
          <w:position w:val="-1"/>
          <w:sz w:val="28"/>
          <w:szCs w:val="28"/>
        </w:rPr>
        <w:t>3326</w:t>
      </w:r>
    </w:p>
    <w:p w14:paraId="7C6D2DCB" w14:textId="77777777" w:rsidR="004A3A54" w:rsidRDefault="004A3A54">
      <w:pPr>
        <w:spacing w:line="280" w:lineRule="exact"/>
        <w:rPr>
          <w:sz w:val="28"/>
          <w:szCs w:val="28"/>
        </w:rPr>
      </w:pPr>
    </w:p>
    <w:p w14:paraId="0382D1B1" w14:textId="77777777" w:rsidR="004A3A54" w:rsidRDefault="00000000">
      <w:pPr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Or S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pacing w:val="1"/>
          <w:sz w:val="28"/>
          <w:szCs w:val="28"/>
        </w:rPr>
        <w:t>b</w:t>
      </w:r>
      <w:r>
        <w:rPr>
          <w:rFonts w:ascii="Arial" w:eastAsia="Arial" w:hAnsi="Arial" w:cs="Arial"/>
          <w:b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3"/>
          <w:sz w:val="28"/>
          <w:szCs w:val="28"/>
        </w:rPr>
        <w:t>O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1"/>
          <w:sz w:val="28"/>
          <w:szCs w:val="28"/>
        </w:rPr>
        <w:t>li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e:</w:t>
      </w:r>
    </w:p>
    <w:p w14:paraId="4CB31A0A" w14:textId="77777777" w:rsidR="004A3A54" w:rsidRDefault="004A3A54">
      <w:pPr>
        <w:spacing w:before="18" w:line="260" w:lineRule="exact"/>
        <w:rPr>
          <w:sz w:val="26"/>
          <w:szCs w:val="26"/>
        </w:rPr>
      </w:pPr>
    </w:p>
    <w:p w14:paraId="0DFAC7F4" w14:textId="77777777" w:rsidR="004A3A54" w:rsidRDefault="00000000">
      <w:pPr>
        <w:ind w:left="820" w:right="265" w:hanging="7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-1"/>
          <w:sz w:val="28"/>
          <w:szCs w:val="28"/>
        </w:rPr>
        <w:t>W</w:t>
      </w:r>
      <w:r>
        <w:rPr>
          <w:rFonts w:ascii="Arial" w:eastAsia="Arial" w:hAnsi="Arial" w:cs="Arial"/>
          <w:b/>
          <w:sz w:val="28"/>
          <w:szCs w:val="28"/>
        </w:rPr>
        <w:t>eb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es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 xml:space="preserve">: </w:t>
      </w:r>
      <w:hyperlink r:id="rId5"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h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t</w:t>
        </w:r>
        <w:r>
          <w:rPr>
            <w:rFonts w:ascii="Arial" w:eastAsia="Arial" w:hAnsi="Arial" w:cs="Arial"/>
            <w:b/>
            <w:color w:val="0462C1"/>
            <w:spacing w:val="-2"/>
            <w:sz w:val="28"/>
            <w:szCs w:val="28"/>
            <w:u w:val="thick" w:color="0462C1"/>
          </w:rPr>
          <w:t>t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p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s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: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/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/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i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n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te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r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c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h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a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n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g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e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.p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u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c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.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texa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s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.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g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o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v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/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f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i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l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e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r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/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c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o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n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t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ro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l</w:t>
        </w:r>
        <w:r>
          <w:rPr>
            <w:rFonts w:ascii="Arial" w:eastAsia="Arial" w:hAnsi="Arial" w:cs="Arial"/>
            <w:b/>
            <w:color w:val="0462C1"/>
            <w:spacing w:val="-1"/>
            <w:sz w:val="28"/>
            <w:szCs w:val="28"/>
            <w:u w:val="thick" w:color="0462C1"/>
          </w:rPr>
          <w:t>n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u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m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b</w:t>
        </w:r>
        <w:r>
          <w:rPr>
            <w:rFonts w:ascii="Arial" w:eastAsia="Arial" w:hAnsi="Arial" w:cs="Arial"/>
            <w:b/>
            <w:color w:val="0462C1"/>
            <w:spacing w:val="-3"/>
            <w:sz w:val="28"/>
            <w:szCs w:val="28"/>
            <w:u w:val="thick" w:color="0462C1"/>
          </w:rPr>
          <w:t>e</w:t>
        </w:r>
        <w:r>
          <w:rPr>
            <w:rFonts w:ascii="Arial" w:eastAsia="Arial" w:hAnsi="Arial" w:cs="Arial"/>
            <w:b/>
            <w:color w:val="0462C1"/>
            <w:spacing w:val="1"/>
            <w:sz w:val="28"/>
            <w:szCs w:val="28"/>
            <w:u w:val="thick" w:color="0462C1"/>
          </w:rPr>
          <w:t>r</w:t>
        </w:r>
        <w:r>
          <w:rPr>
            <w:rFonts w:ascii="Arial" w:eastAsia="Arial" w:hAnsi="Arial" w:cs="Arial"/>
            <w:b/>
            <w:color w:val="0462C1"/>
            <w:sz w:val="28"/>
            <w:szCs w:val="28"/>
            <w:u w:val="thick" w:color="0462C1"/>
          </w:rPr>
          <w:t>/</w:t>
        </w:r>
      </w:hyperlink>
      <w:r>
        <w:rPr>
          <w:rFonts w:ascii="Arial" w:eastAsia="Arial" w:hAnsi="Arial" w:cs="Arial"/>
          <w:b/>
          <w:color w:val="0462C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color w:val="000000"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color w:val="000000"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color w:val="000000"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color w:val="000000"/>
          <w:sz w:val="28"/>
          <w:szCs w:val="28"/>
        </w:rPr>
        <w:t>l</w:t>
      </w:r>
      <w:r>
        <w:rPr>
          <w:rFonts w:ascii="Arial" w:eastAsia="Arial" w:hAnsi="Arial" w:cs="Arial"/>
          <w:b/>
          <w:color w:val="00000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color w:val="000000"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color w:val="000000"/>
          <w:sz w:val="28"/>
          <w:szCs w:val="28"/>
        </w:rPr>
        <w:t>m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b</w:t>
      </w:r>
      <w:r>
        <w:rPr>
          <w:rFonts w:ascii="Arial" w:eastAsia="Arial" w:hAnsi="Arial" w:cs="Arial"/>
          <w:b/>
          <w:color w:val="000000"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color w:val="000000"/>
          <w:sz w:val="28"/>
          <w:szCs w:val="28"/>
        </w:rPr>
        <w:t>: 53765</w:t>
      </w:r>
    </w:p>
    <w:p w14:paraId="68D598B4" w14:textId="77777777" w:rsidR="004A3A54" w:rsidRDefault="00000000">
      <w:pPr>
        <w:spacing w:line="320" w:lineRule="exact"/>
        <w:ind w:left="8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r Y</w:t>
      </w:r>
      <w:r>
        <w:rPr>
          <w:rFonts w:ascii="Arial" w:eastAsia="Arial" w:hAnsi="Arial" w:cs="Arial"/>
          <w:b/>
          <w:spacing w:val="-1"/>
          <w:sz w:val="28"/>
          <w:szCs w:val="28"/>
        </w:rPr>
        <w:t>ou</w:t>
      </w:r>
      <w:r>
        <w:rPr>
          <w:rFonts w:ascii="Arial" w:eastAsia="Arial" w:hAnsi="Arial" w:cs="Arial"/>
          <w:b/>
          <w:sz w:val="28"/>
          <w:szCs w:val="28"/>
        </w:rPr>
        <w:t>r</w:t>
      </w:r>
      <w:r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</w:rPr>
        <w:t>C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ct</w:t>
      </w:r>
      <w:r>
        <w:rPr>
          <w:rFonts w:ascii="Arial" w:eastAsia="Arial" w:hAnsi="Arial" w:cs="Arial"/>
          <w:b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2"/>
          <w:sz w:val="28"/>
          <w:szCs w:val="28"/>
        </w:rPr>
        <w:t>f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ma</w:t>
      </w:r>
      <w:r>
        <w:rPr>
          <w:rFonts w:ascii="Arial" w:eastAsia="Arial" w:hAnsi="Arial" w:cs="Arial"/>
          <w:b/>
          <w:spacing w:val="-3"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pacing w:val="2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;</w:t>
      </w:r>
      <w:r>
        <w:rPr>
          <w:rFonts w:ascii="Arial" w:eastAsia="Arial" w:hAnsi="Arial" w:cs="Arial"/>
          <w:b/>
          <w:spacing w:val="-2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r Y</w:t>
      </w:r>
      <w:r>
        <w:rPr>
          <w:rFonts w:ascii="Arial" w:eastAsia="Arial" w:hAnsi="Arial" w:cs="Arial"/>
          <w:b/>
          <w:spacing w:val="-1"/>
          <w:sz w:val="28"/>
          <w:szCs w:val="28"/>
        </w:rPr>
        <w:t>ou</w:t>
      </w:r>
      <w:r>
        <w:rPr>
          <w:rFonts w:ascii="Arial" w:eastAsia="Arial" w:hAnsi="Arial" w:cs="Arial"/>
          <w:b/>
          <w:sz w:val="28"/>
          <w:szCs w:val="28"/>
        </w:rPr>
        <w:t xml:space="preserve">r 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ame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as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F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pacing w:val="-1"/>
          <w:sz w:val="28"/>
          <w:szCs w:val="28"/>
        </w:rPr>
        <w:t>in</w:t>
      </w:r>
      <w:r>
        <w:rPr>
          <w:rFonts w:ascii="Arial" w:eastAsia="Arial" w:hAnsi="Arial" w:cs="Arial"/>
          <w:b/>
          <w:sz w:val="28"/>
          <w:szCs w:val="28"/>
        </w:rPr>
        <w:t>g</w:t>
      </w:r>
    </w:p>
    <w:p w14:paraId="65503304" w14:textId="77777777" w:rsidR="004A3A54" w:rsidRDefault="00000000">
      <w:pPr>
        <w:spacing w:before="4" w:line="320" w:lineRule="exact"/>
        <w:ind w:left="820" w:right="175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Pa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ty; S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z w:val="28"/>
          <w:szCs w:val="28"/>
        </w:rPr>
        <w:t>ect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“</w:t>
      </w:r>
      <w:r>
        <w:rPr>
          <w:rFonts w:ascii="Arial" w:eastAsia="Arial" w:hAnsi="Arial" w:cs="Arial"/>
          <w:b/>
          <w:sz w:val="28"/>
          <w:szCs w:val="28"/>
        </w:rPr>
        <w:t>P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sz w:val="28"/>
          <w:szCs w:val="28"/>
        </w:rPr>
        <w:t>in</w:t>
      </w:r>
      <w:r>
        <w:rPr>
          <w:rFonts w:ascii="Arial" w:eastAsia="Arial" w:hAnsi="Arial" w:cs="Arial"/>
          <w:b/>
          <w:spacing w:val="3"/>
          <w:sz w:val="28"/>
          <w:szCs w:val="28"/>
        </w:rPr>
        <w:t>g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 xml:space="preserve">” </w:t>
      </w:r>
      <w:r>
        <w:rPr>
          <w:rFonts w:ascii="Arial" w:eastAsia="Arial" w:hAnsi="Arial" w:cs="Arial"/>
          <w:b/>
          <w:spacing w:val="-1"/>
          <w:sz w:val="28"/>
          <w:szCs w:val="28"/>
        </w:rPr>
        <w:t>F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m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wn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M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z w:val="28"/>
          <w:szCs w:val="28"/>
        </w:rPr>
        <w:t xml:space="preserve">; </w:t>
      </w:r>
      <w:r>
        <w:rPr>
          <w:rFonts w:ascii="Arial" w:eastAsia="Arial" w:hAnsi="Arial" w:cs="Arial"/>
          <w:b/>
          <w:spacing w:val="1"/>
          <w:sz w:val="28"/>
          <w:szCs w:val="28"/>
        </w:rPr>
        <w:t>U</w:t>
      </w:r>
      <w:r>
        <w:rPr>
          <w:rFonts w:ascii="Arial" w:eastAsia="Arial" w:hAnsi="Arial" w:cs="Arial"/>
          <w:b/>
          <w:spacing w:val="-1"/>
          <w:sz w:val="28"/>
          <w:szCs w:val="28"/>
        </w:rPr>
        <w:t>pl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d</w:t>
      </w:r>
      <w:r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hi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  <w:u w:val="thick" w:color="000000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  <w:u w:val="thick" w:color="000000"/>
        </w:rPr>
        <w:t>o</w:t>
      </w:r>
      <w:r>
        <w:rPr>
          <w:rFonts w:ascii="Arial" w:eastAsia="Arial" w:hAnsi="Arial" w:cs="Arial"/>
          <w:b/>
          <w:spacing w:val="-3"/>
          <w:sz w:val="28"/>
          <w:szCs w:val="28"/>
          <w:u w:val="thick" w:color="000000"/>
        </w:rPr>
        <w:t>m</w:t>
      </w:r>
      <w:r>
        <w:rPr>
          <w:rFonts w:ascii="Arial" w:eastAsia="Arial" w:hAnsi="Arial" w:cs="Arial"/>
          <w:b/>
          <w:spacing w:val="1"/>
          <w:sz w:val="28"/>
          <w:szCs w:val="28"/>
          <w:u w:val="thick" w:color="000000"/>
        </w:rPr>
        <w:t>pl</w:t>
      </w:r>
      <w:r>
        <w:rPr>
          <w:rFonts w:ascii="Arial" w:eastAsia="Arial" w:hAnsi="Arial" w:cs="Arial"/>
          <w:b/>
          <w:spacing w:val="-3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sz w:val="28"/>
          <w:szCs w:val="28"/>
          <w:u w:val="thick" w:color="000000"/>
        </w:rPr>
        <w:t>ted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F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 xml:space="preserve">m </w:t>
      </w:r>
      <w:r>
        <w:rPr>
          <w:rFonts w:ascii="Arial" w:eastAsia="Arial" w:hAnsi="Arial" w:cs="Arial"/>
          <w:b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  <w:spacing w:val="-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  <w:u w:val="thick" w:color="000000"/>
        </w:rPr>
        <w:t>W</w:t>
      </w:r>
      <w:r>
        <w:rPr>
          <w:rFonts w:ascii="Arial" w:eastAsia="Arial" w:hAnsi="Arial" w:cs="Arial"/>
          <w:b/>
          <w:spacing w:val="1"/>
          <w:sz w:val="28"/>
          <w:szCs w:val="28"/>
          <w:u w:val="thick" w:color="000000"/>
        </w:rPr>
        <w:t>o</w:t>
      </w:r>
      <w:r>
        <w:rPr>
          <w:rFonts w:ascii="Arial" w:eastAsia="Arial" w:hAnsi="Arial" w:cs="Arial"/>
          <w:b/>
          <w:spacing w:val="-1"/>
          <w:sz w:val="28"/>
          <w:szCs w:val="28"/>
          <w:u w:val="thick" w:color="000000"/>
        </w:rPr>
        <w:t>r</w:t>
      </w:r>
      <w:r>
        <w:rPr>
          <w:rFonts w:ascii="Arial" w:eastAsia="Arial" w:hAnsi="Arial" w:cs="Arial"/>
          <w:b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pacing w:val="-3"/>
          <w:sz w:val="28"/>
          <w:szCs w:val="28"/>
        </w:rPr>
        <w:t>c</w:t>
      </w:r>
      <w:r>
        <w:rPr>
          <w:rFonts w:ascii="Arial" w:eastAsia="Arial" w:hAnsi="Arial" w:cs="Arial"/>
          <w:b/>
          <w:spacing w:val="1"/>
          <w:sz w:val="28"/>
          <w:szCs w:val="28"/>
        </w:rPr>
        <w:t>u</w:t>
      </w:r>
      <w:r>
        <w:rPr>
          <w:rFonts w:ascii="Arial" w:eastAsia="Arial" w:hAnsi="Arial" w:cs="Arial"/>
          <w:b/>
          <w:sz w:val="28"/>
          <w:szCs w:val="28"/>
        </w:rPr>
        <w:t>m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z w:val="28"/>
          <w:szCs w:val="28"/>
        </w:rPr>
        <w:t>.</w:t>
      </w:r>
    </w:p>
    <w:p w14:paraId="50C2036F" w14:textId="77777777" w:rsidR="004A3A54" w:rsidRDefault="004A3A54">
      <w:pPr>
        <w:spacing w:before="11" w:line="240" w:lineRule="exact"/>
        <w:rPr>
          <w:sz w:val="24"/>
          <w:szCs w:val="24"/>
        </w:rPr>
      </w:pPr>
    </w:p>
    <w:p w14:paraId="3E0A9124" w14:textId="77777777" w:rsidR="004A3A54" w:rsidRDefault="00000000">
      <w:pPr>
        <w:spacing w:before="25"/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at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p</w:t>
      </w:r>
      <w:r>
        <w:rPr>
          <w:rFonts w:ascii="Arial" w:eastAsia="Arial" w:hAnsi="Arial" w:cs="Arial"/>
          <w:b/>
          <w:sz w:val="28"/>
          <w:szCs w:val="28"/>
        </w:rPr>
        <w:t>ay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 xml:space="preserve">r 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2"/>
          <w:sz w:val="28"/>
          <w:szCs w:val="28"/>
        </w:rPr>
        <w:t>f</w:t>
      </w:r>
      <w:r>
        <w:rPr>
          <w:rFonts w:ascii="Arial" w:eastAsia="Arial" w:hAnsi="Arial" w:cs="Arial"/>
          <w:b/>
          <w:spacing w:val="1"/>
          <w:sz w:val="28"/>
          <w:szCs w:val="28"/>
        </w:rPr>
        <w:t>or</w:t>
      </w:r>
      <w:r>
        <w:rPr>
          <w:rFonts w:ascii="Arial" w:eastAsia="Arial" w:hAnsi="Arial" w:cs="Arial"/>
          <w:b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sz w:val="28"/>
          <w:szCs w:val="28"/>
        </w:rPr>
        <w:t>at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on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14:paraId="366EE76C" w14:textId="77777777" w:rsidR="004A3A54" w:rsidRDefault="004A3A54">
      <w:pPr>
        <w:spacing w:line="280" w:lineRule="exact"/>
        <w:rPr>
          <w:sz w:val="28"/>
          <w:szCs w:val="28"/>
        </w:rPr>
      </w:pPr>
    </w:p>
    <w:p w14:paraId="57B0EFCD" w14:textId="69E61648" w:rsidR="004A3A54" w:rsidRDefault="00000000">
      <w:pPr>
        <w:tabs>
          <w:tab w:val="left" w:pos="8740"/>
        </w:tabs>
        <w:spacing w:line="300" w:lineRule="exact"/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position w:val="-1"/>
          <w:sz w:val="28"/>
          <w:szCs w:val="28"/>
        </w:rPr>
        <w:t xml:space="preserve">ame: 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 xml:space="preserve"> </w:t>
      </w:r>
      <w:r w:rsidR="004F5D8D"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 xml:space="preserve">Luke Schmille 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ab/>
      </w:r>
    </w:p>
    <w:p w14:paraId="39EC75F2" w14:textId="77777777" w:rsidR="004A3A54" w:rsidRDefault="004A3A54">
      <w:pPr>
        <w:spacing w:before="19" w:line="240" w:lineRule="exact"/>
        <w:rPr>
          <w:sz w:val="24"/>
          <w:szCs w:val="24"/>
        </w:rPr>
      </w:pPr>
    </w:p>
    <w:p w14:paraId="3F75A306" w14:textId="53B843CC" w:rsidR="004A3A54" w:rsidRDefault="00000000">
      <w:pPr>
        <w:tabs>
          <w:tab w:val="left" w:pos="8860"/>
        </w:tabs>
        <w:spacing w:before="25" w:line="300" w:lineRule="exact"/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d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d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position w:val="-1"/>
          <w:sz w:val="28"/>
          <w:szCs w:val="28"/>
        </w:rPr>
        <w:t>ess: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 xml:space="preserve"> </w:t>
      </w:r>
      <w:r w:rsidR="004F5D8D"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>1627 Tanglewood Drive East, Hideaway TX 75771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ab/>
      </w:r>
    </w:p>
    <w:p w14:paraId="1EFBFC6A" w14:textId="77777777" w:rsidR="004A3A54" w:rsidRDefault="004A3A54">
      <w:pPr>
        <w:spacing w:before="2" w:line="260" w:lineRule="exact"/>
        <w:rPr>
          <w:sz w:val="26"/>
          <w:szCs w:val="26"/>
        </w:rPr>
      </w:pPr>
    </w:p>
    <w:p w14:paraId="440F432D" w14:textId="4ECFA619" w:rsidR="004A3A54" w:rsidRDefault="00000000">
      <w:pPr>
        <w:tabs>
          <w:tab w:val="left" w:pos="8800"/>
        </w:tabs>
        <w:spacing w:before="25" w:line="300" w:lineRule="exact"/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h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on</w:t>
      </w:r>
      <w:r>
        <w:rPr>
          <w:rFonts w:ascii="Arial" w:eastAsia="Arial" w:hAnsi="Arial" w:cs="Arial"/>
          <w:b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spacing w:val="-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u</w:t>
      </w:r>
      <w:r>
        <w:rPr>
          <w:rFonts w:ascii="Arial" w:eastAsia="Arial" w:hAnsi="Arial" w:cs="Arial"/>
          <w:b/>
          <w:spacing w:val="-3"/>
          <w:position w:val="-1"/>
          <w:sz w:val="28"/>
          <w:szCs w:val="28"/>
        </w:rPr>
        <w:t>m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b</w:t>
      </w:r>
      <w:r>
        <w:rPr>
          <w:rFonts w:ascii="Arial" w:eastAsia="Arial" w:hAnsi="Arial" w:cs="Arial"/>
          <w:b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position w:val="-1"/>
          <w:sz w:val="28"/>
          <w:szCs w:val="28"/>
        </w:rPr>
        <w:t>: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 xml:space="preserve"> </w:t>
      </w:r>
      <w:r w:rsidR="004F5D8D"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>817-721-7530</w:t>
      </w:r>
      <w:r>
        <w:rPr>
          <w:rFonts w:ascii="Arial" w:eastAsia="Arial" w:hAnsi="Arial" w:cs="Arial"/>
          <w:b/>
          <w:position w:val="-1"/>
          <w:sz w:val="28"/>
          <w:szCs w:val="28"/>
          <w:u w:val="thick" w:color="000000"/>
        </w:rPr>
        <w:tab/>
      </w:r>
    </w:p>
    <w:p w14:paraId="1890F8EE" w14:textId="77777777" w:rsidR="004A3A54" w:rsidRDefault="004A3A54">
      <w:pPr>
        <w:spacing w:line="200" w:lineRule="exact"/>
      </w:pPr>
    </w:p>
    <w:p w14:paraId="0CAA854D" w14:textId="77777777" w:rsidR="004A3A54" w:rsidRDefault="004A3A54">
      <w:pPr>
        <w:spacing w:line="200" w:lineRule="exact"/>
      </w:pPr>
    </w:p>
    <w:p w14:paraId="04C88F5A" w14:textId="77777777" w:rsidR="004A3A54" w:rsidRDefault="004A3A54">
      <w:pPr>
        <w:spacing w:line="200" w:lineRule="exact"/>
      </w:pPr>
    </w:p>
    <w:p w14:paraId="1D3021E6" w14:textId="77777777" w:rsidR="004A3A54" w:rsidRDefault="004A3A54">
      <w:pPr>
        <w:spacing w:before="5" w:line="260" w:lineRule="exact"/>
        <w:rPr>
          <w:sz w:val="26"/>
          <w:szCs w:val="26"/>
        </w:rPr>
      </w:pPr>
    </w:p>
    <w:p w14:paraId="5A9142DA" w14:textId="77777777" w:rsidR="004A3A54" w:rsidRDefault="00000000">
      <w:pPr>
        <w:spacing w:before="25" w:line="360" w:lineRule="auto"/>
        <w:ind w:left="100" w:right="59"/>
        <w:rPr>
          <w:rFonts w:ascii="Arial" w:eastAsia="Arial" w:hAnsi="Arial" w:cs="Arial"/>
          <w:sz w:val="28"/>
          <w:szCs w:val="28"/>
        </w:rPr>
        <w:sectPr w:rsidR="004A3A54">
          <w:pgSz w:w="12240" w:h="15840"/>
          <w:pgMar w:top="1480" w:right="1340" w:bottom="280" w:left="13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, a ra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pa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 xml:space="preserve">r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urr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ly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z w:val="28"/>
          <w:szCs w:val="28"/>
        </w:rPr>
        <w:t>al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pacing w:val="-1"/>
          <w:sz w:val="28"/>
          <w:szCs w:val="28"/>
        </w:rPr>
        <w:t>st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pacing w:val="1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.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ide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 xml:space="preserve">ay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6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, here</w:t>
      </w:r>
      <w:r>
        <w:rPr>
          <w:rFonts w:ascii="Arial" w:eastAsia="Arial" w:hAnsi="Arial" w:cs="Arial"/>
          <w:spacing w:val="-3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>y en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oll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ing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pro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s in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egar</w:t>
      </w:r>
      <w:r>
        <w:rPr>
          <w:rFonts w:ascii="Arial" w:eastAsia="Arial" w:hAnsi="Arial" w:cs="Arial"/>
          <w:spacing w:val="-3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prop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qui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ion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of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1"/>
          <w:sz w:val="28"/>
          <w:szCs w:val="28"/>
        </w:rPr>
        <w:t>ys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al S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pacing w:val="1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 xml:space="preserve">c 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area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>ea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x</w:t>
      </w:r>
      <w:r>
        <w:rPr>
          <w:rFonts w:ascii="Arial" w:eastAsia="Arial" w:hAnsi="Arial" w:cs="Arial"/>
          <w:sz w:val="28"/>
          <w:szCs w:val="28"/>
        </w:rPr>
        <w:t xml:space="preserve">as </w:t>
      </w:r>
      <w:r>
        <w:rPr>
          <w:rFonts w:ascii="Arial" w:eastAsia="Arial" w:hAnsi="Arial" w:cs="Arial"/>
          <w:spacing w:val="-3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-1"/>
          <w:sz w:val="28"/>
          <w:szCs w:val="28"/>
        </w:rPr>
        <w:t>U</w:t>
      </w:r>
      <w:r>
        <w:rPr>
          <w:rFonts w:ascii="Arial" w:eastAsia="Arial" w:hAnsi="Arial" w:cs="Arial"/>
          <w:sz w:val="28"/>
          <w:szCs w:val="28"/>
        </w:rPr>
        <w:t>ndine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, LL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.</w:t>
      </w:r>
    </w:p>
    <w:p w14:paraId="11BE9E48" w14:textId="77777777" w:rsidR="004A3A54" w:rsidRDefault="00000000">
      <w:pPr>
        <w:spacing w:before="59" w:line="360" w:lineRule="auto"/>
        <w:ind w:left="100" w:right="6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1"/>
          <w:sz w:val="28"/>
          <w:szCs w:val="28"/>
        </w:rPr>
        <w:lastRenderedPageBreak/>
        <w:t>D</w:t>
      </w:r>
      <w:r>
        <w:rPr>
          <w:rFonts w:ascii="Arial" w:eastAsia="Arial" w:hAnsi="Arial" w:cs="Arial"/>
          <w:sz w:val="28"/>
          <w:szCs w:val="28"/>
        </w:rPr>
        <w:t>uring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b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r,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ep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s in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>ea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ere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no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ied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proposed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qu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n,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ling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of </w:t>
      </w:r>
      <w:r>
        <w:rPr>
          <w:rFonts w:ascii="Arial" w:eastAsia="Arial" w:hAnsi="Arial" w:cs="Arial"/>
          <w:spacing w:val="1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ber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2</w:t>
      </w:r>
      <w:r>
        <w:rPr>
          <w:rFonts w:ascii="Arial" w:eastAsia="Arial" w:hAnsi="Arial" w:cs="Arial"/>
          <w:sz w:val="28"/>
          <w:szCs w:val="28"/>
        </w:rPr>
        <w:t>, 202</w:t>
      </w:r>
      <w:r>
        <w:rPr>
          <w:rFonts w:ascii="Arial" w:eastAsia="Arial" w:hAnsi="Arial" w:cs="Arial"/>
          <w:spacing w:val="-3"/>
          <w:sz w:val="28"/>
          <w:szCs w:val="28"/>
        </w:rPr>
        <w:t>2</w:t>
      </w:r>
      <w:r>
        <w:rPr>
          <w:rFonts w:ascii="Arial" w:eastAsia="Arial" w:hAnsi="Arial" w:cs="Arial"/>
          <w:sz w:val="28"/>
          <w:szCs w:val="28"/>
        </w:rPr>
        <w:t xml:space="preserve">. 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’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li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 xml:space="preserve">k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U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-3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>ine’s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urrent appr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 xml:space="preserve">ed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ar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-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as an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-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alid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li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3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>, depr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ing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of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.</w:t>
      </w:r>
    </w:p>
    <w:p w14:paraId="58CAF803" w14:textId="77777777" w:rsidR="004A3A54" w:rsidRDefault="004A3A54">
      <w:pPr>
        <w:spacing w:before="5" w:line="280" w:lineRule="exact"/>
        <w:rPr>
          <w:sz w:val="28"/>
          <w:szCs w:val="28"/>
        </w:rPr>
      </w:pPr>
    </w:p>
    <w:p w14:paraId="7D996C58" w14:textId="77777777" w:rsidR="004A3A54" w:rsidRDefault="00000000">
      <w:pPr>
        <w:spacing w:line="359" w:lineRule="auto"/>
        <w:ind w:left="100" w:right="5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que</w:t>
      </w:r>
      <w:r>
        <w:rPr>
          <w:rFonts w:ascii="Arial" w:eastAsia="Arial" w:hAnsi="Arial" w:cs="Arial"/>
          <w:spacing w:val="-2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U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di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s L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 xml:space="preserve">C 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 xml:space="preserve"> c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rr</w:t>
      </w:r>
      <w:r>
        <w:rPr>
          <w:rFonts w:ascii="Arial" w:eastAsia="Arial" w:hAnsi="Arial" w:cs="Arial"/>
          <w:spacing w:val="-2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ct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ce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 xml:space="preserve">to </w:t>
      </w:r>
      <w:r>
        <w:rPr>
          <w:rFonts w:ascii="Arial" w:eastAsia="Arial" w:hAnsi="Arial" w:cs="Arial"/>
          <w:b/>
          <w:spacing w:val="-1"/>
          <w:sz w:val="28"/>
          <w:szCs w:val="28"/>
        </w:rPr>
        <w:t>Cu</w:t>
      </w:r>
      <w:r>
        <w:rPr>
          <w:rFonts w:ascii="Arial" w:eastAsia="Arial" w:hAnsi="Arial" w:cs="Arial"/>
          <w:b/>
          <w:spacing w:val="1"/>
          <w:sz w:val="28"/>
          <w:szCs w:val="28"/>
        </w:rPr>
        <w:t>rr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 xml:space="preserve">t </w:t>
      </w:r>
      <w:r>
        <w:rPr>
          <w:rFonts w:ascii="Arial" w:eastAsia="Arial" w:hAnsi="Arial" w:cs="Arial"/>
          <w:b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z w:val="28"/>
          <w:szCs w:val="28"/>
        </w:rPr>
        <w:t>st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me</w:t>
      </w:r>
      <w:r>
        <w:rPr>
          <w:rFonts w:ascii="Arial" w:eastAsia="Arial" w:hAnsi="Arial" w:cs="Arial"/>
          <w:b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 xml:space="preserve">s, </w:t>
      </w:r>
      <w:r>
        <w:rPr>
          <w:rFonts w:ascii="Arial" w:eastAsia="Arial" w:hAnsi="Arial" w:cs="Arial"/>
          <w:b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  <w:spacing w:val="-1"/>
          <w:sz w:val="28"/>
          <w:szCs w:val="28"/>
        </w:rPr>
        <w:t>nd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pacing w:val="-3"/>
          <w:sz w:val="28"/>
          <w:szCs w:val="28"/>
        </w:rPr>
        <w:t>w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 xml:space="preserve">s, </w:t>
      </w:r>
      <w:r>
        <w:rPr>
          <w:rFonts w:ascii="Arial" w:eastAsia="Arial" w:hAnsi="Arial" w:cs="Arial"/>
          <w:b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e</w:t>
      </w:r>
      <w:r>
        <w:rPr>
          <w:rFonts w:ascii="Arial" w:eastAsia="Arial" w:hAnsi="Arial" w:cs="Arial"/>
          <w:b/>
          <w:spacing w:val="-1"/>
          <w:sz w:val="28"/>
          <w:szCs w:val="28"/>
        </w:rPr>
        <w:t>ig</w:t>
      </w:r>
      <w:r>
        <w:rPr>
          <w:rFonts w:ascii="Arial" w:eastAsia="Arial" w:hAnsi="Arial" w:cs="Arial"/>
          <w:b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spacing w:val="-1"/>
          <w:sz w:val="28"/>
          <w:szCs w:val="28"/>
        </w:rPr>
        <w:t>bo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g Sy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>tem</w:t>
      </w:r>
      <w:r>
        <w:rPr>
          <w:rFonts w:ascii="Arial" w:eastAsia="Arial" w:hAnsi="Arial" w:cs="Arial"/>
          <w:b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sz w:val="28"/>
          <w:szCs w:val="28"/>
        </w:rPr>
        <w:t>,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 xml:space="preserve">d </w:t>
      </w:r>
      <w:r>
        <w:rPr>
          <w:rFonts w:ascii="Arial" w:eastAsia="Arial" w:hAnsi="Arial" w:cs="Arial"/>
          <w:b/>
          <w:spacing w:val="1"/>
          <w:sz w:val="28"/>
          <w:szCs w:val="28"/>
        </w:rPr>
        <w:t>Ci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es</w:t>
      </w:r>
      <w:r>
        <w:rPr>
          <w:rFonts w:ascii="Arial" w:eastAsia="Arial" w:hAnsi="Arial" w:cs="Arial"/>
          <w:b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all ra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ep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nd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30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ion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period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 xml:space="preserve">om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sz w:val="28"/>
          <w:szCs w:val="28"/>
        </w:rPr>
        <w:t xml:space="preserve">ate 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ce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M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il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>d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of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c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rr</w:t>
      </w:r>
      <w:r>
        <w:rPr>
          <w:rFonts w:ascii="Arial" w:eastAsia="Arial" w:hAnsi="Arial" w:cs="Arial"/>
          <w:spacing w:val="-2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ct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.</w:t>
      </w:r>
    </w:p>
    <w:p w14:paraId="01DE6355" w14:textId="77777777" w:rsidR="004A3A54" w:rsidRDefault="004A3A54">
      <w:pPr>
        <w:spacing w:before="5" w:line="280" w:lineRule="exact"/>
        <w:rPr>
          <w:sz w:val="28"/>
          <w:szCs w:val="28"/>
        </w:rPr>
      </w:pPr>
    </w:p>
    <w:p w14:paraId="4B9574FE" w14:textId="77777777" w:rsidR="004A3A54" w:rsidRDefault="00000000">
      <w:pPr>
        <w:spacing w:line="360" w:lineRule="auto"/>
        <w:ind w:left="100" w:right="54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Sub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eq</w:t>
      </w:r>
      <w:r>
        <w:rPr>
          <w:rFonts w:ascii="Arial" w:eastAsia="Arial" w:hAnsi="Arial" w:cs="Arial"/>
          <w:spacing w:val="-3"/>
          <w:sz w:val="28"/>
          <w:szCs w:val="28"/>
        </w:rPr>
        <w:t>u</w:t>
      </w:r>
      <w:r>
        <w:rPr>
          <w:rFonts w:ascii="Arial" w:eastAsia="Arial" w:hAnsi="Arial" w:cs="Arial"/>
          <w:sz w:val="28"/>
          <w:szCs w:val="28"/>
        </w:rPr>
        <w:t xml:space="preserve">ent </w:t>
      </w:r>
      <w:r>
        <w:rPr>
          <w:rFonts w:ascii="Arial" w:eastAsia="Arial" w:hAnsi="Arial" w:cs="Arial"/>
          <w:spacing w:val="1"/>
          <w:sz w:val="28"/>
          <w:szCs w:val="28"/>
        </w:rPr>
        <w:t>r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y of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ound onl</w:t>
      </w:r>
      <w:r>
        <w:rPr>
          <w:rFonts w:ascii="Arial" w:eastAsia="Arial" w:hAnsi="Arial" w:cs="Arial"/>
          <w:spacing w:val="-3"/>
          <w:sz w:val="28"/>
          <w:szCs w:val="28"/>
        </w:rPr>
        <w:t>in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he </w:t>
      </w:r>
      <w:r>
        <w:rPr>
          <w:rFonts w:ascii="Arial" w:eastAsia="Arial" w:hAnsi="Arial" w:cs="Arial"/>
          <w:b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p</w:t>
      </w:r>
      <w:r>
        <w:rPr>
          <w:rFonts w:ascii="Arial" w:eastAsia="Arial" w:hAnsi="Arial" w:cs="Arial"/>
          <w:b/>
          <w:spacing w:val="-1"/>
          <w:sz w:val="28"/>
          <w:szCs w:val="28"/>
        </w:rPr>
        <w:t>p</w:t>
      </w:r>
      <w:r>
        <w:rPr>
          <w:rFonts w:ascii="Arial" w:eastAsia="Arial" w:hAnsi="Arial" w:cs="Arial"/>
          <w:b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spacing w:val="-3"/>
          <w:sz w:val="28"/>
          <w:szCs w:val="28"/>
        </w:rPr>
        <w:t>c</w:t>
      </w:r>
      <w:r>
        <w:rPr>
          <w:rFonts w:ascii="Arial" w:eastAsia="Arial" w:hAnsi="Arial" w:cs="Arial"/>
          <w:b/>
          <w:sz w:val="28"/>
          <w:szCs w:val="28"/>
        </w:rPr>
        <w:t>at</w:t>
      </w:r>
      <w:r>
        <w:rPr>
          <w:rFonts w:ascii="Arial" w:eastAsia="Arial" w:hAnsi="Arial" w:cs="Arial"/>
          <w:b/>
          <w:spacing w:val="-1"/>
          <w:sz w:val="28"/>
          <w:szCs w:val="28"/>
        </w:rPr>
        <w:t>io</w:t>
      </w:r>
      <w:r>
        <w:rPr>
          <w:rFonts w:ascii="Arial" w:eastAsia="Arial" w:hAnsi="Arial" w:cs="Arial"/>
          <w:b/>
          <w:sz w:val="28"/>
          <w:szCs w:val="28"/>
        </w:rPr>
        <w:t>n f</w:t>
      </w:r>
      <w:r>
        <w:rPr>
          <w:rFonts w:ascii="Arial" w:eastAsia="Arial" w:hAnsi="Arial" w:cs="Arial"/>
          <w:b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r S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sz w:val="28"/>
          <w:szCs w:val="28"/>
        </w:rPr>
        <w:t>e,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Tr</w:t>
      </w:r>
      <w:r>
        <w:rPr>
          <w:rFonts w:ascii="Arial" w:eastAsia="Arial" w:hAnsi="Arial" w:cs="Arial"/>
          <w:b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sz w:val="28"/>
          <w:szCs w:val="28"/>
        </w:rPr>
        <w:t>sf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 xml:space="preserve">, 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r</w:t>
      </w:r>
      <w:r>
        <w:rPr>
          <w:rFonts w:ascii="Arial" w:eastAsia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M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pacing w:val="1"/>
          <w:sz w:val="28"/>
          <w:szCs w:val="28"/>
        </w:rPr>
        <w:t>rg</w:t>
      </w:r>
      <w:r>
        <w:rPr>
          <w:rFonts w:ascii="Arial" w:eastAsia="Arial" w:hAnsi="Arial" w:cs="Arial"/>
          <w:b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sz w:val="28"/>
          <w:szCs w:val="28"/>
        </w:rPr>
        <w:t xml:space="preserve">r </w:t>
      </w:r>
      <w:r>
        <w:rPr>
          <w:rFonts w:ascii="Arial" w:eastAsia="Arial" w:hAnsi="Arial" w:cs="Arial"/>
          <w:b/>
          <w:spacing w:val="1"/>
          <w:sz w:val="28"/>
          <w:szCs w:val="28"/>
        </w:rPr>
        <w:t>o</w:t>
      </w:r>
      <w:r>
        <w:rPr>
          <w:rFonts w:ascii="Arial" w:eastAsia="Arial" w:hAnsi="Arial" w:cs="Arial"/>
          <w:b/>
          <w:sz w:val="28"/>
          <w:szCs w:val="28"/>
        </w:rPr>
        <w:t>f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sz w:val="28"/>
          <w:szCs w:val="28"/>
        </w:rPr>
        <w:t>eta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 xml:space="preserve">l </w:t>
      </w:r>
      <w:r>
        <w:rPr>
          <w:rFonts w:ascii="Arial" w:eastAsia="Arial" w:hAnsi="Arial" w:cs="Arial"/>
          <w:b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spacing w:val="1"/>
          <w:sz w:val="28"/>
          <w:szCs w:val="28"/>
        </w:rPr>
        <w:t>b</w:t>
      </w:r>
      <w:r>
        <w:rPr>
          <w:rFonts w:ascii="Arial" w:eastAsia="Arial" w:hAnsi="Arial" w:cs="Arial"/>
          <w:b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pacing w:val="1"/>
          <w:sz w:val="28"/>
          <w:szCs w:val="28"/>
        </w:rPr>
        <w:t>U</w:t>
      </w:r>
      <w:r>
        <w:rPr>
          <w:rFonts w:ascii="Arial" w:eastAsia="Arial" w:hAnsi="Arial" w:cs="Arial"/>
          <w:b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sz w:val="28"/>
          <w:szCs w:val="28"/>
        </w:rPr>
        <w:t>t</w:t>
      </w:r>
      <w:r>
        <w:rPr>
          <w:rFonts w:ascii="Arial" w:eastAsia="Arial" w:hAnsi="Arial" w:cs="Arial"/>
          <w:b/>
          <w:spacing w:val="-3"/>
          <w:sz w:val="28"/>
          <w:szCs w:val="28"/>
        </w:rPr>
        <w:t>y</w:t>
      </w:r>
      <w:r>
        <w:rPr>
          <w:rFonts w:ascii="Arial" w:eastAsia="Arial" w:hAnsi="Arial" w:cs="Arial"/>
          <w:b/>
          <w:sz w:val="28"/>
          <w:szCs w:val="28"/>
        </w:rPr>
        <w:t>; Sect</w:t>
      </w:r>
      <w:r>
        <w:rPr>
          <w:rFonts w:ascii="Arial" w:eastAsia="Arial" w:hAnsi="Arial" w:cs="Arial"/>
          <w:b/>
          <w:spacing w:val="-1"/>
          <w:sz w:val="28"/>
          <w:szCs w:val="28"/>
        </w:rPr>
        <w:t>io</w:t>
      </w:r>
      <w:r>
        <w:rPr>
          <w:rFonts w:ascii="Arial" w:eastAsia="Arial" w:hAnsi="Arial" w:cs="Arial"/>
          <w:b/>
          <w:sz w:val="28"/>
          <w:szCs w:val="28"/>
        </w:rPr>
        <w:t>n</w:t>
      </w:r>
      <w:r>
        <w:rPr>
          <w:rFonts w:ascii="Arial" w:eastAsia="Arial" w:hAnsi="Arial" w:cs="Arial"/>
          <w:b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1</w:t>
      </w:r>
      <w:r>
        <w:rPr>
          <w:rFonts w:ascii="Arial" w:eastAsia="Arial" w:hAnsi="Arial" w:cs="Arial"/>
          <w:b/>
          <w:spacing w:val="-2"/>
          <w:sz w:val="28"/>
          <w:szCs w:val="28"/>
        </w:rPr>
        <w:t>5</w:t>
      </w:r>
      <w:r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pacing w:val="1"/>
          <w:sz w:val="28"/>
          <w:szCs w:val="28"/>
        </w:rPr>
        <w:t>U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dine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3"/>
          <w:sz w:val="28"/>
          <w:szCs w:val="28"/>
        </w:rPr>
        <w:t>“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ill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c</w:t>
      </w:r>
      <w:r>
        <w:rPr>
          <w:rFonts w:ascii="Arial" w:eastAsia="Arial" w:hAnsi="Arial" w:cs="Arial"/>
          <w:sz w:val="28"/>
          <w:szCs w:val="28"/>
        </w:rPr>
        <w:t>hange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tc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ho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e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urre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2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f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na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by </w:t>
      </w:r>
      <w:r>
        <w:rPr>
          <w:rFonts w:ascii="Arial" w:eastAsia="Arial" w:hAnsi="Arial" w:cs="Arial"/>
          <w:spacing w:val="1"/>
          <w:sz w:val="28"/>
          <w:szCs w:val="28"/>
        </w:rPr>
        <w:t>D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pacing w:val="1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>et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o. 50</w:t>
      </w:r>
      <w:r>
        <w:rPr>
          <w:rFonts w:ascii="Arial" w:eastAsia="Arial" w:hAnsi="Arial" w:cs="Arial"/>
          <w:spacing w:val="-3"/>
          <w:sz w:val="28"/>
          <w:szCs w:val="28"/>
        </w:rPr>
        <w:t>0</w:t>
      </w:r>
      <w:r>
        <w:rPr>
          <w:rFonts w:ascii="Arial" w:eastAsia="Arial" w:hAnsi="Arial" w:cs="Arial"/>
          <w:sz w:val="28"/>
          <w:szCs w:val="28"/>
        </w:rPr>
        <w:t>17</w:t>
      </w:r>
      <w:r>
        <w:rPr>
          <w:rFonts w:ascii="Arial" w:eastAsia="Arial" w:hAnsi="Arial" w:cs="Arial"/>
          <w:spacing w:val="1"/>
          <w:sz w:val="28"/>
          <w:szCs w:val="28"/>
        </w:rPr>
        <w:t xml:space="preserve"> f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r 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N</w:t>
      </w:r>
    </w:p>
    <w:p w14:paraId="3FB60832" w14:textId="77777777" w:rsidR="004A3A54" w:rsidRDefault="00000000">
      <w:pPr>
        <w:spacing w:before="3" w:line="359" w:lineRule="auto"/>
        <w:ind w:left="100" w:right="31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13260</w:t>
      </w:r>
      <w:r>
        <w:rPr>
          <w:rFonts w:ascii="Arial" w:eastAsia="Arial" w:hAnsi="Arial" w:cs="Arial"/>
          <w:spacing w:val="1"/>
          <w:sz w:val="28"/>
          <w:szCs w:val="28"/>
        </w:rPr>
        <w:t>.</w:t>
      </w:r>
      <w:r>
        <w:rPr>
          <w:rFonts w:ascii="Arial" w:eastAsia="Arial" w:hAnsi="Arial" w:cs="Arial"/>
          <w:sz w:val="28"/>
          <w:szCs w:val="28"/>
        </w:rPr>
        <w:t>”</w:t>
      </w:r>
      <w:r>
        <w:rPr>
          <w:rFonts w:ascii="Arial" w:eastAsia="Arial" w:hAnsi="Arial" w:cs="Arial"/>
          <w:spacing w:val="76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ould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ult in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ra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re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ho</w:t>
      </w:r>
      <w:r>
        <w:rPr>
          <w:rFonts w:ascii="Arial" w:eastAsia="Arial" w:hAnsi="Arial" w:cs="Arial"/>
          <w:spacing w:val="-3"/>
          <w:sz w:val="28"/>
          <w:szCs w:val="28"/>
        </w:rPr>
        <w:t>u</w:t>
      </w:r>
      <w:r>
        <w:rPr>
          <w:rFonts w:ascii="Arial" w:eastAsia="Arial" w:hAnsi="Arial" w:cs="Arial"/>
          <w:sz w:val="28"/>
          <w:szCs w:val="28"/>
        </w:rPr>
        <w:t xml:space="preserve">t any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ed i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pr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s or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s</w:t>
      </w:r>
      <w:r>
        <w:rPr>
          <w:rFonts w:ascii="Arial" w:eastAsia="Arial" w:hAnsi="Arial" w:cs="Arial"/>
          <w:sz w:val="28"/>
          <w:szCs w:val="28"/>
        </w:rPr>
        <w:t>ub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an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l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hang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oper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io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.</w:t>
      </w:r>
    </w:p>
    <w:p w14:paraId="4565416D" w14:textId="77777777" w:rsidR="004A3A54" w:rsidRDefault="004A3A54">
      <w:pPr>
        <w:spacing w:before="6" w:line="280" w:lineRule="exact"/>
        <w:rPr>
          <w:sz w:val="28"/>
          <w:szCs w:val="28"/>
        </w:rPr>
      </w:pPr>
    </w:p>
    <w:p w14:paraId="588BD594" w14:textId="77777777" w:rsidR="004A3A54" w:rsidRDefault="00000000">
      <w:pPr>
        <w:spacing w:line="360" w:lineRule="auto"/>
        <w:ind w:left="100" w:right="36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m pr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2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ing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sz w:val="28"/>
          <w:szCs w:val="28"/>
        </w:rPr>
        <w:t>his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rea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and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eque</w:t>
      </w:r>
      <w:r>
        <w:rPr>
          <w:rFonts w:ascii="Arial" w:eastAsia="Arial" w:hAnsi="Arial" w:cs="Arial"/>
          <w:spacing w:val="-2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t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qui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ion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is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ple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ed,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hat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U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dine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x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’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 xml:space="preserve">r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ari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f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>u</w:t>
      </w:r>
      <w:r>
        <w:rPr>
          <w:rFonts w:ascii="Arial" w:eastAsia="Arial" w:hAnsi="Arial" w:cs="Arial"/>
          <w:sz w:val="28"/>
          <w:szCs w:val="28"/>
        </w:rPr>
        <w:t xml:space="preserve">r 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area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be re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ri</w:t>
      </w:r>
      <w:r>
        <w:rPr>
          <w:rFonts w:ascii="Arial" w:eastAsia="Arial" w:hAnsi="Arial" w:cs="Arial"/>
          <w:spacing w:val="-1"/>
          <w:sz w:val="28"/>
          <w:szCs w:val="28"/>
        </w:rPr>
        <w:t>c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g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ap</w:t>
      </w:r>
      <w:r>
        <w:rPr>
          <w:rFonts w:ascii="Arial" w:eastAsia="Arial" w:hAnsi="Arial" w:cs="Arial"/>
          <w:spacing w:val="-3"/>
          <w:sz w:val="28"/>
          <w:szCs w:val="28"/>
        </w:rPr>
        <w:t>p</w:t>
      </w:r>
      <w:r>
        <w:rPr>
          <w:rFonts w:ascii="Arial" w:eastAsia="Arial" w:hAnsi="Arial" w:cs="Arial"/>
          <w:sz w:val="28"/>
          <w:szCs w:val="28"/>
        </w:rPr>
        <w:t>ro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z w:val="28"/>
          <w:szCs w:val="28"/>
        </w:rPr>
        <w:t>al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’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er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ari</w:t>
      </w:r>
      <w:r>
        <w:rPr>
          <w:rFonts w:ascii="Arial" w:eastAsia="Arial" w:hAnsi="Arial" w:cs="Arial"/>
          <w:spacing w:val="-1"/>
          <w:sz w:val="28"/>
          <w:szCs w:val="28"/>
        </w:rPr>
        <w:t>ff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, under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dea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y Ordina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pacing w:val="3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>-11-06-0</w:t>
      </w:r>
      <w:r>
        <w:rPr>
          <w:rFonts w:ascii="Arial" w:eastAsia="Arial" w:hAnsi="Arial" w:cs="Arial"/>
          <w:spacing w:val="-3"/>
          <w:sz w:val="28"/>
          <w:szCs w:val="28"/>
        </w:rPr>
        <w:t>5</w:t>
      </w:r>
      <w:r>
        <w:rPr>
          <w:rFonts w:ascii="Arial" w:eastAsia="Arial" w:hAnsi="Arial" w:cs="Arial"/>
          <w:sz w:val="28"/>
          <w:szCs w:val="28"/>
        </w:rPr>
        <w:t>.</w:t>
      </w:r>
    </w:p>
    <w:p w14:paraId="078D6696" w14:textId="77777777" w:rsidR="004A3A54" w:rsidRDefault="004A3A54">
      <w:pPr>
        <w:spacing w:before="5" w:line="280" w:lineRule="exact"/>
        <w:rPr>
          <w:sz w:val="28"/>
          <w:szCs w:val="28"/>
        </w:rPr>
      </w:pPr>
    </w:p>
    <w:p w14:paraId="56A53779" w14:textId="77777777" w:rsidR="004A3A54" w:rsidRDefault="00000000">
      <w:pPr>
        <w:spacing w:line="360" w:lineRule="auto"/>
        <w:ind w:left="100" w:right="11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requ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t 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y of </w:t>
      </w:r>
      <w:r>
        <w:rPr>
          <w:rFonts w:ascii="Arial" w:eastAsia="Arial" w:hAnsi="Arial" w:cs="Arial"/>
          <w:spacing w:val="-1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ide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y</w:t>
      </w:r>
      <w:r>
        <w:rPr>
          <w:rFonts w:ascii="Arial" w:eastAsia="Arial" w:hAnsi="Arial" w:cs="Arial"/>
          <w:spacing w:val="6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ain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u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ri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t or approve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sz w:val="28"/>
          <w:szCs w:val="28"/>
        </w:rPr>
        <w:t>ari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f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f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ny </w:t>
      </w:r>
      <w:r>
        <w:rPr>
          <w:rFonts w:ascii="Arial" w:eastAsia="Arial" w:hAnsi="Arial" w:cs="Arial"/>
          <w:spacing w:val="-1"/>
          <w:sz w:val="28"/>
          <w:szCs w:val="28"/>
        </w:rPr>
        <w:t>sy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s oper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oper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ing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in</w:t>
      </w:r>
      <w:r>
        <w:rPr>
          <w:rFonts w:ascii="Arial" w:eastAsia="Arial" w:hAnsi="Arial" w:cs="Arial"/>
          <w:spacing w:val="1"/>
          <w:sz w:val="28"/>
          <w:szCs w:val="28"/>
        </w:rPr>
        <w:t xml:space="preserve"> t</w:t>
      </w:r>
      <w:r>
        <w:rPr>
          <w:rFonts w:ascii="Arial" w:eastAsia="Arial" w:hAnsi="Arial" w:cs="Arial"/>
          <w:spacing w:val="-3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7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ide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 xml:space="preserve">s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y ha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done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C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z w:val="28"/>
          <w:szCs w:val="28"/>
        </w:rPr>
        <w:t>al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y</w:t>
      </w:r>
      <w:r>
        <w:rPr>
          <w:rFonts w:ascii="Arial" w:eastAsia="Arial" w:hAnsi="Arial" w:cs="Arial"/>
          <w:spacing w:val="1"/>
          <w:sz w:val="28"/>
          <w:szCs w:val="28"/>
        </w:rPr>
        <w:t>st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m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pacing w:val="-1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5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;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ide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>x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ing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w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er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t</w:t>
      </w:r>
      <w:r>
        <w:rPr>
          <w:rFonts w:ascii="Arial" w:eastAsia="Arial" w:hAnsi="Arial" w:cs="Arial"/>
          <w:sz w:val="28"/>
          <w:szCs w:val="28"/>
        </w:rPr>
        <w:t>ari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r>
        <w:rPr>
          <w:rFonts w:ascii="Arial" w:eastAsia="Arial" w:hAnsi="Arial" w:cs="Arial"/>
          <w:sz w:val="28"/>
          <w:szCs w:val="28"/>
        </w:rPr>
        <w:t>f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bei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g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abl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s</w:t>
      </w:r>
      <w:r>
        <w:rPr>
          <w:rFonts w:ascii="Arial" w:eastAsia="Arial" w:hAnsi="Arial" w:cs="Arial"/>
          <w:spacing w:val="-3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ed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under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he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pacing w:val="1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 xml:space="preserve">y 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 xml:space="preserve">f </w:t>
      </w:r>
      <w:r>
        <w:rPr>
          <w:rFonts w:ascii="Arial" w:eastAsia="Arial" w:hAnsi="Arial" w:cs="Arial"/>
          <w:spacing w:val="1"/>
          <w:sz w:val="28"/>
          <w:szCs w:val="28"/>
        </w:rPr>
        <w:t>H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dea</w:t>
      </w:r>
      <w:r>
        <w:rPr>
          <w:rFonts w:ascii="Arial" w:eastAsia="Arial" w:hAnsi="Arial" w:cs="Arial"/>
          <w:spacing w:val="-1"/>
          <w:sz w:val="28"/>
          <w:szCs w:val="28"/>
        </w:rPr>
        <w:t>w</w:t>
      </w:r>
      <w:r>
        <w:rPr>
          <w:rFonts w:ascii="Arial" w:eastAsia="Arial" w:hAnsi="Arial" w:cs="Arial"/>
          <w:sz w:val="28"/>
          <w:szCs w:val="28"/>
        </w:rPr>
        <w:t>ay Ordina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</w:t>
      </w:r>
      <w:r>
        <w:rPr>
          <w:rFonts w:ascii="Arial" w:eastAsia="Arial" w:hAnsi="Arial" w:cs="Arial"/>
          <w:spacing w:val="-2"/>
          <w:sz w:val="28"/>
          <w:szCs w:val="28"/>
        </w:rPr>
        <w:t>1</w:t>
      </w:r>
      <w:r>
        <w:rPr>
          <w:rFonts w:ascii="Arial" w:eastAsia="Arial" w:hAnsi="Arial" w:cs="Arial"/>
          <w:sz w:val="28"/>
          <w:szCs w:val="28"/>
        </w:rPr>
        <w:t>-11-</w:t>
      </w:r>
      <w:r>
        <w:rPr>
          <w:rFonts w:ascii="Arial" w:eastAsia="Arial" w:hAnsi="Arial" w:cs="Arial"/>
          <w:spacing w:val="-3"/>
          <w:sz w:val="28"/>
          <w:szCs w:val="28"/>
        </w:rPr>
        <w:t>0</w:t>
      </w:r>
      <w:r>
        <w:rPr>
          <w:rFonts w:ascii="Arial" w:eastAsia="Arial" w:hAnsi="Arial" w:cs="Arial"/>
          <w:sz w:val="28"/>
          <w:szCs w:val="28"/>
        </w:rPr>
        <w:t>6-05.</w:t>
      </w:r>
    </w:p>
    <w:sectPr w:rsidR="004A3A54">
      <w:pgSz w:w="12240" w:h="15840"/>
      <w:pgMar w:top="1380" w:right="15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B2FD0"/>
    <w:multiLevelType w:val="multilevel"/>
    <w:tmpl w:val="DF7649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6936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54"/>
    <w:rsid w:val="004A3A54"/>
    <w:rsid w:val="004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DE928"/>
  <w15:docId w15:val="{3F3FB1DA-138F-4D7A-B47A-FE9A0AFF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change.puc.texas.gov/filer/controlnumb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Luke Schmille</cp:lastModifiedBy>
  <cp:revision>2</cp:revision>
  <dcterms:created xsi:type="dcterms:W3CDTF">2022-12-15T17:02:00Z</dcterms:created>
  <dcterms:modified xsi:type="dcterms:W3CDTF">2022-12-15T17:02:00Z</dcterms:modified>
</cp:coreProperties>
</file>